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B811FAD" w:rsidR="0046735E" w:rsidRPr="004A622B"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4A622B">
              <w:rPr>
                <w:bCs w:val="0"/>
                <w:snapToGrid w:val="0"/>
                <w:sz w:val="24"/>
                <w:szCs w:val="24"/>
                <w:lang w:eastAsia="ru-RU"/>
              </w:rPr>
              <w:t xml:space="preserve">» </w:t>
            </w:r>
            <w:r w:rsidR="004A622B">
              <w:rPr>
                <w:bCs w:val="0"/>
                <w:snapToGrid w:val="0"/>
                <w:sz w:val="24"/>
                <w:szCs w:val="24"/>
                <w:lang w:eastAsia="ru-RU"/>
              </w:rPr>
              <w:t xml:space="preserve">№ </w:t>
            </w:r>
            <w:r w:rsidRPr="004A622B">
              <w:rPr>
                <w:bCs w:val="0"/>
                <w:snapToGrid w:val="0"/>
                <w:sz w:val="24"/>
                <w:szCs w:val="24"/>
                <w:lang w:eastAsia="ru-RU"/>
              </w:rPr>
              <w:t>УД-</w:t>
            </w:r>
            <w:r w:rsidR="004A622B">
              <w:rPr>
                <w:bCs w:val="0"/>
                <w:snapToGrid w:val="0"/>
                <w:sz w:val="24"/>
                <w:szCs w:val="24"/>
                <w:lang w:eastAsia="ru-RU"/>
              </w:rPr>
              <w:t>457</w:t>
            </w:r>
            <w:r w:rsidRPr="004A622B">
              <w:rPr>
                <w:bCs w:val="0"/>
                <w:spacing w:val="-4"/>
                <w:sz w:val="24"/>
                <w:szCs w:val="24"/>
              </w:rPr>
              <w:t xml:space="preserve"> от </w:t>
            </w:r>
            <w:r w:rsidR="004A622B">
              <w:rPr>
                <w:bCs w:val="0"/>
                <w:spacing w:val="-4"/>
                <w:sz w:val="24"/>
                <w:szCs w:val="24"/>
              </w:rPr>
              <w:t>2</w:t>
            </w:r>
            <w:r w:rsidR="00070557">
              <w:rPr>
                <w:bCs w:val="0"/>
                <w:spacing w:val="-4"/>
                <w:sz w:val="24"/>
                <w:szCs w:val="24"/>
              </w:rPr>
              <w:t>8</w:t>
            </w:r>
            <w:r w:rsidRPr="004A622B">
              <w:rPr>
                <w:bCs w:val="0"/>
                <w:spacing w:val="-4"/>
                <w:sz w:val="24"/>
                <w:szCs w:val="24"/>
              </w:rPr>
              <w:t>.</w:t>
            </w:r>
            <w:r w:rsidR="004A622B">
              <w:rPr>
                <w:bCs w:val="0"/>
                <w:spacing w:val="-4"/>
                <w:sz w:val="24"/>
                <w:szCs w:val="24"/>
              </w:rPr>
              <w:t>08</w:t>
            </w:r>
            <w:r w:rsidRPr="004A622B">
              <w:rPr>
                <w:bCs w:val="0"/>
                <w:spacing w:val="-4"/>
                <w:sz w:val="24"/>
                <w:szCs w:val="24"/>
              </w:rPr>
              <w:t>.2</w:t>
            </w:r>
            <w:r w:rsidR="00C800FD" w:rsidRPr="004A622B">
              <w:rPr>
                <w:bCs w:val="0"/>
                <w:spacing w:val="-4"/>
                <w:sz w:val="24"/>
                <w:szCs w:val="24"/>
              </w:rPr>
              <w:t>0</w:t>
            </w:r>
            <w:r w:rsidRPr="004A622B">
              <w:rPr>
                <w:bCs w:val="0"/>
                <w:spacing w:val="-4"/>
                <w:sz w:val="24"/>
                <w:szCs w:val="24"/>
              </w:rPr>
              <w:t>1</w:t>
            </w:r>
            <w:r w:rsidR="00585E64" w:rsidRPr="004A622B">
              <w:rPr>
                <w:bCs w:val="0"/>
                <w:spacing w:val="-4"/>
                <w:sz w:val="24"/>
                <w:szCs w:val="24"/>
              </w:rPr>
              <w:t>8</w:t>
            </w:r>
            <w:r w:rsidR="004A622B">
              <w:rPr>
                <w:bCs w:val="0"/>
                <w:spacing w:val="-4"/>
                <w:sz w:val="24"/>
                <w:szCs w:val="24"/>
              </w:rPr>
              <w:t xml:space="preserve"> </w:t>
            </w:r>
            <w:r w:rsidRPr="004A622B">
              <w:rPr>
                <w:bCs w:val="0"/>
                <w:spacing w:val="-4"/>
                <w:sz w:val="24"/>
                <w:szCs w:val="24"/>
              </w:rPr>
              <w:t>г</w:t>
            </w:r>
            <w:r w:rsidR="004A622B">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077D9D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4A622B">
        <w:rPr>
          <w:b/>
          <w:sz w:val="24"/>
        </w:rPr>
        <w:t xml:space="preserve">на </w:t>
      </w:r>
      <w:r w:rsidRPr="004A622B">
        <w:rPr>
          <w:b/>
          <w:sz w:val="24"/>
          <w:szCs w:val="24"/>
        </w:rPr>
        <w:t xml:space="preserve">право заключения </w:t>
      </w:r>
      <w:proofErr w:type="gramStart"/>
      <w:r w:rsidR="00935C24" w:rsidRPr="004A622B">
        <w:rPr>
          <w:b/>
          <w:sz w:val="24"/>
          <w:szCs w:val="24"/>
        </w:rPr>
        <w:t>договор</w:t>
      </w:r>
      <w:r w:rsidR="004A622B" w:rsidRPr="004A622B">
        <w:rPr>
          <w:b/>
          <w:sz w:val="24"/>
          <w:szCs w:val="24"/>
        </w:rPr>
        <w:t>а</w:t>
      </w:r>
      <w:proofErr w:type="gramEnd"/>
      <w:r w:rsidR="00935C24" w:rsidRPr="004A622B">
        <w:rPr>
          <w:b/>
          <w:sz w:val="24"/>
          <w:szCs w:val="24"/>
        </w:rPr>
        <w:t xml:space="preserve"> </w:t>
      </w:r>
      <w:r w:rsidR="00C53E73" w:rsidRPr="004A622B">
        <w:rPr>
          <w:b/>
          <w:sz w:val="24"/>
          <w:szCs w:val="24"/>
        </w:rPr>
        <w:t xml:space="preserve">на </w:t>
      </w:r>
      <w:r w:rsidR="004A622B" w:rsidRPr="004A622B">
        <w:rPr>
          <w:b/>
          <w:sz w:val="24"/>
          <w:szCs w:val="24"/>
        </w:rPr>
        <w:t>оказание услуг по экспресс-доставке отправлений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60EBE869" w14:textId="77777777" w:rsidR="004A622B" w:rsidRDefault="004A622B" w:rsidP="007A1F3E">
      <w:pPr>
        <w:pStyle w:val="1f6"/>
        <w:spacing w:line="264" w:lineRule="auto"/>
        <w:ind w:left="0" w:right="0"/>
        <w:jc w:val="center"/>
        <w:rPr>
          <w:rFonts w:ascii="Times New Roman" w:hAnsi="Times New Roman"/>
          <w:sz w:val="24"/>
          <w:szCs w:val="24"/>
        </w:rPr>
      </w:pPr>
    </w:p>
    <w:p w14:paraId="553FFAE8" w14:textId="77777777" w:rsidR="004A622B" w:rsidRDefault="004A622B" w:rsidP="007A1F3E">
      <w:pPr>
        <w:pStyle w:val="1f6"/>
        <w:spacing w:line="264" w:lineRule="auto"/>
        <w:ind w:left="0" w:right="0"/>
        <w:jc w:val="center"/>
        <w:rPr>
          <w:rFonts w:ascii="Times New Roman" w:hAnsi="Times New Roman"/>
          <w:sz w:val="24"/>
          <w:szCs w:val="24"/>
        </w:rPr>
      </w:pPr>
    </w:p>
    <w:p w14:paraId="3D0C8D88" w14:textId="77777777" w:rsidR="004A622B" w:rsidRPr="00556B64" w:rsidRDefault="004A622B"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2084E5AD" w:rsidR="00E86E35" w:rsidRPr="004A622B" w:rsidRDefault="00E86E35" w:rsidP="004A622B">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4A622B">
        <w:rPr>
          <w:b/>
          <w:bCs/>
        </w:rPr>
        <w:t>Ключникова Ольга Сергеевна,</w:t>
      </w:r>
      <w:r w:rsidR="007951CD" w:rsidRPr="004A622B">
        <w:rPr>
          <w:bCs/>
        </w:rPr>
        <w:t xml:space="preserve"> тел.: (863) 307-04-83, </w:t>
      </w:r>
      <w:proofErr w:type="gramStart"/>
      <w:r w:rsidR="007951CD" w:rsidRPr="004A622B">
        <w:rPr>
          <w:bCs/>
        </w:rPr>
        <w:t>е</w:t>
      </w:r>
      <w:proofErr w:type="gramEnd"/>
      <w:r w:rsidR="007951CD" w:rsidRPr="004A622B">
        <w:rPr>
          <w:bCs/>
        </w:rPr>
        <w:t>-</w:t>
      </w:r>
      <w:proofErr w:type="spellStart"/>
      <w:r w:rsidR="007951CD" w:rsidRPr="004A622B">
        <w:rPr>
          <w:bCs/>
        </w:rPr>
        <w:t>mail</w:t>
      </w:r>
      <w:proofErr w:type="spellEnd"/>
      <w:r w:rsidR="007951CD" w:rsidRPr="004A622B">
        <w:rPr>
          <w:bCs/>
        </w:rPr>
        <w:t xml:space="preserve">: </w:t>
      </w:r>
      <w:hyperlink r:id="rId19" w:history="1">
        <w:r w:rsidR="007951CD" w:rsidRPr="004A622B">
          <w:rPr>
            <w:rStyle w:val="a9"/>
            <w:bCs/>
            <w:lang w:val="en-US"/>
          </w:rPr>
          <w:t>kluchnikovaos</w:t>
        </w:r>
        <w:r w:rsidR="007951CD" w:rsidRPr="004A622B">
          <w:rPr>
            <w:rStyle w:val="a9"/>
            <w:bCs/>
          </w:rPr>
          <w:t>@</w:t>
        </w:r>
        <w:r w:rsidR="007951CD" w:rsidRPr="004A622B">
          <w:rPr>
            <w:rStyle w:val="a9"/>
            <w:bCs/>
            <w:lang w:val="en-US"/>
          </w:rPr>
          <w:t>mrsk</w:t>
        </w:r>
        <w:r w:rsidR="007951CD" w:rsidRPr="004A622B">
          <w:rPr>
            <w:rStyle w:val="a9"/>
            <w:bCs/>
          </w:rPr>
          <w:t>-</w:t>
        </w:r>
        <w:r w:rsidR="007951CD" w:rsidRPr="004A622B">
          <w:rPr>
            <w:rStyle w:val="a9"/>
            <w:bCs/>
            <w:lang w:val="en-US"/>
          </w:rPr>
          <w:t>yuga</w:t>
        </w:r>
        <w:r w:rsidR="007951CD" w:rsidRPr="004A622B">
          <w:rPr>
            <w:rStyle w:val="a9"/>
            <w:bCs/>
          </w:rPr>
          <w:t>.</w:t>
        </w:r>
        <w:r w:rsidR="007951CD" w:rsidRPr="004A622B">
          <w:rPr>
            <w:rStyle w:val="a9"/>
            <w:bCs/>
            <w:lang w:val="en-US"/>
          </w:rPr>
          <w:t>ru</w:t>
        </w:r>
      </w:hyperlink>
      <w:r w:rsidRPr="004A622B">
        <w:t xml:space="preserve">, Извещением о проведении открытого </w:t>
      </w:r>
      <w:r w:rsidRPr="004A622B">
        <w:rPr>
          <w:iCs/>
        </w:rPr>
        <w:t>запроса предложений</w:t>
      </w:r>
      <w:r w:rsidRPr="004A622B">
        <w:t>, опубликованным:</w:t>
      </w:r>
      <w:r w:rsidR="004A622B" w:rsidRPr="004A622B">
        <w:t xml:space="preserve"> </w:t>
      </w:r>
      <w:r w:rsidRPr="004A622B">
        <w:rPr>
          <w:szCs w:val="24"/>
        </w:rPr>
        <w:t xml:space="preserve">на официальном сайте </w:t>
      </w:r>
      <w:r w:rsidRPr="004A622B">
        <w:rPr>
          <w:szCs w:val="24"/>
          <w:u w:val="single"/>
        </w:rPr>
        <w:t>www.zakupki.gov.ru</w:t>
      </w:r>
      <w:r w:rsidRPr="004A622B">
        <w:rPr>
          <w:szCs w:val="24"/>
        </w:rPr>
        <w:t xml:space="preserve">, на сайте электронной торговой площадки (далее – ЭТП) </w:t>
      </w:r>
      <w:hyperlink r:id="rId20" w:history="1">
        <w:r w:rsidR="004A622B" w:rsidRPr="00EA3BDF">
          <w:rPr>
            <w:rStyle w:val="a9"/>
            <w:rFonts w:eastAsia="MS Mincho"/>
            <w:lang w:val="en-US" w:eastAsia="ja-JP"/>
          </w:rPr>
          <w:t>www</w:t>
        </w:r>
        <w:r w:rsidR="004A622B" w:rsidRPr="00EA3BDF">
          <w:rPr>
            <w:rStyle w:val="a9"/>
            <w:rFonts w:eastAsia="MS Mincho"/>
            <w:lang w:eastAsia="ja-JP"/>
          </w:rPr>
          <w:t>.</w:t>
        </w:r>
        <w:r w:rsidR="004A622B" w:rsidRPr="00EA3BDF">
          <w:rPr>
            <w:rStyle w:val="a9"/>
            <w:rFonts w:eastAsia="MS Mincho"/>
            <w:lang w:val="en-US" w:eastAsia="ja-JP"/>
          </w:rPr>
          <w:t>etp</w:t>
        </w:r>
        <w:r w:rsidR="004A622B" w:rsidRPr="00EA3BDF">
          <w:rPr>
            <w:rStyle w:val="a9"/>
            <w:rFonts w:eastAsia="MS Mincho"/>
            <w:lang w:eastAsia="ja-JP"/>
          </w:rPr>
          <w:t>.</w:t>
        </w:r>
        <w:r w:rsidR="004A622B" w:rsidRPr="00EA3BDF">
          <w:rPr>
            <w:rStyle w:val="a9"/>
            <w:rFonts w:eastAsia="MS Mincho"/>
            <w:lang w:val="en-US" w:eastAsia="ja-JP"/>
          </w:rPr>
          <w:t>rosseti</w:t>
        </w:r>
        <w:r w:rsidR="004A622B" w:rsidRPr="00EA3BDF">
          <w:rPr>
            <w:rStyle w:val="a9"/>
            <w:rFonts w:eastAsia="MS Mincho"/>
            <w:lang w:eastAsia="ja-JP"/>
          </w:rPr>
          <w:t>.</w:t>
        </w:r>
        <w:r w:rsidR="004A622B" w:rsidRPr="00EA3BDF">
          <w:rPr>
            <w:rStyle w:val="a9"/>
            <w:rFonts w:eastAsia="MS Mincho"/>
            <w:lang w:val="en-US" w:eastAsia="ja-JP"/>
          </w:rPr>
          <w:t>ru</w:t>
        </w:r>
      </w:hyperlink>
      <w:r w:rsidRPr="004A622B">
        <w:rPr>
          <w:rStyle w:val="a9"/>
          <w:rFonts w:eastAsia="MS Mincho"/>
          <w:color w:val="auto"/>
          <w:szCs w:val="24"/>
        </w:rPr>
        <w:t>,</w:t>
      </w:r>
      <w:r w:rsidRPr="004A622B">
        <w:rPr>
          <w:szCs w:val="24"/>
        </w:rPr>
        <w:t xml:space="preserve">  на сайте </w:t>
      </w:r>
      <w:r w:rsidR="00ED5D25" w:rsidRPr="004A622B">
        <w:rPr>
          <w:szCs w:val="24"/>
        </w:rPr>
        <w:t>П</w:t>
      </w:r>
      <w:r w:rsidRPr="004A622B">
        <w:rPr>
          <w:szCs w:val="24"/>
        </w:rPr>
        <w:t xml:space="preserve">АО «МРСК </w:t>
      </w:r>
      <w:r w:rsidR="00725D97" w:rsidRPr="004A622B">
        <w:rPr>
          <w:szCs w:val="24"/>
        </w:rPr>
        <w:t>Юг</w:t>
      </w:r>
      <w:r w:rsidRPr="004A622B">
        <w:rPr>
          <w:szCs w:val="24"/>
        </w:rPr>
        <w:t xml:space="preserve">а» </w:t>
      </w:r>
      <w:r w:rsidR="00ED5D25" w:rsidRPr="004A622B">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4A622B">
        <w:rPr>
          <w:iCs/>
        </w:rPr>
        <w:t>приг</w:t>
      </w:r>
      <w:r w:rsidRPr="004A622B">
        <w:t xml:space="preserve">ласил </w:t>
      </w:r>
      <w:bookmarkEnd w:id="13"/>
      <w:bookmarkEnd w:id="14"/>
      <w:bookmarkEnd w:id="15"/>
      <w:bookmarkEnd w:id="16"/>
      <w:bookmarkEnd w:id="17"/>
      <w:r w:rsidRPr="004A622B">
        <w:rPr>
          <w:snapToGrid w:val="0"/>
        </w:rPr>
        <w:t xml:space="preserve">юридических лиц, физических лиц, в том числе индивидуальных предпринимателей,  </w:t>
      </w:r>
      <w:r w:rsidR="004616D8" w:rsidRPr="004A622B">
        <w:rPr>
          <w:snapToGrid w:val="0"/>
        </w:rPr>
        <w:t xml:space="preserve"> </w:t>
      </w:r>
      <w:r w:rsidR="00433E98" w:rsidRPr="004A622B">
        <w:rPr>
          <w:snapToGrid w:val="0"/>
        </w:rPr>
        <w:t>являющихся только субъектами малого и среднего предпринимательства</w:t>
      </w:r>
      <w:r w:rsidRPr="004A622B">
        <w:t xml:space="preserve">, </w:t>
      </w:r>
      <w:r w:rsidRPr="004A622B">
        <w:rPr>
          <w:bCs/>
          <w:iCs/>
          <w:snapToGrid w:val="0"/>
        </w:rPr>
        <w:t>к участию</w:t>
      </w:r>
      <w:r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391B5758"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4A622B">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F1C9135" w:rsidR="00935C24" w:rsidRPr="004A622B"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4A622B" w:rsidRPr="004A622B">
        <w:rPr>
          <w:b/>
          <w:szCs w:val="24"/>
        </w:rPr>
        <w:t xml:space="preserve">право заключения договора на оказание услуг по </w:t>
      </w:r>
      <w:proofErr w:type="gramStart"/>
      <w:r w:rsidR="004A622B" w:rsidRPr="004A622B">
        <w:rPr>
          <w:b/>
          <w:szCs w:val="24"/>
        </w:rPr>
        <w:t>экспресс-доставке</w:t>
      </w:r>
      <w:proofErr w:type="gramEnd"/>
      <w:r w:rsidR="004A622B" w:rsidRPr="004A622B">
        <w:rPr>
          <w:b/>
          <w:szCs w:val="24"/>
        </w:rPr>
        <w:t xml:space="preserve"> отправлений для нужд ПАО «МРСК Юга»</w:t>
      </w:r>
      <w:r w:rsidR="00C53E73" w:rsidRPr="004A622B">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4A622B"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4A622B">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4A622B" w:rsidRDefault="007A1F3E" w:rsidP="00EC58E1">
      <w:pPr>
        <w:pStyle w:val="3-"/>
        <w:numPr>
          <w:ilvl w:val="2"/>
          <w:numId w:val="44"/>
        </w:numPr>
        <w:tabs>
          <w:tab w:val="left" w:pos="1418"/>
        </w:tabs>
        <w:spacing w:before="0" w:after="0" w:line="276" w:lineRule="auto"/>
        <w:ind w:left="0" w:firstLine="709"/>
        <w:rPr>
          <w:szCs w:val="24"/>
        </w:rPr>
      </w:pPr>
      <w:proofErr w:type="gramStart"/>
      <w:r w:rsidRPr="004A622B">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4A622B">
        <w:rPr>
          <w:szCs w:val="24"/>
        </w:rPr>
        <w:fldChar w:fldCharType="begin"/>
      </w:r>
      <w:r w:rsidRPr="004A622B">
        <w:rPr>
          <w:szCs w:val="24"/>
        </w:rPr>
        <w:instrText xml:space="preserve"> REF _Ref306978606 \r \h  \* MERGEFORMAT </w:instrText>
      </w:r>
      <w:r w:rsidRPr="004A622B">
        <w:rPr>
          <w:szCs w:val="24"/>
        </w:rPr>
      </w:r>
      <w:r w:rsidRPr="004A622B">
        <w:rPr>
          <w:szCs w:val="24"/>
        </w:rPr>
        <w:fldChar w:fldCharType="separate"/>
      </w:r>
      <w:r w:rsidR="00497A55" w:rsidRPr="004A622B">
        <w:rPr>
          <w:szCs w:val="24"/>
        </w:rPr>
        <w:t>1.4.2</w:t>
      </w:r>
      <w:r w:rsidRPr="004A622B">
        <w:rPr>
          <w:szCs w:val="24"/>
        </w:rPr>
        <w:fldChar w:fldCharType="end"/>
      </w:r>
      <w:r w:rsidRPr="004A622B">
        <w:rPr>
          <w:szCs w:val="24"/>
        </w:rPr>
        <w:t xml:space="preserve"> </w:t>
      </w:r>
      <w:r w:rsidR="000871CC" w:rsidRPr="004A622B">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4A622B">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4A622B">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5167D2C"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4A622B" w:rsidRPr="004A622B">
        <w:rPr>
          <w:b/>
          <w:szCs w:val="24"/>
        </w:rPr>
        <w:t>1 181 165,84</w:t>
      </w:r>
      <w:r w:rsidR="00CE72BD" w:rsidRPr="004A622B">
        <w:rPr>
          <w:b/>
          <w:szCs w:val="24"/>
        </w:rPr>
        <w:t xml:space="preserve"> руб. с учётом  НДС; (</w:t>
      </w:r>
      <w:r w:rsidR="004A622B" w:rsidRPr="004A622B">
        <w:rPr>
          <w:b/>
          <w:szCs w:val="24"/>
        </w:rPr>
        <w:t>1 000 988,00</w:t>
      </w:r>
      <w:r w:rsidR="00CE72BD" w:rsidRPr="004A622B">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74EE61BE" w14:textId="6A479087" w:rsidR="007238A3" w:rsidRDefault="007238A3" w:rsidP="007238A3">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 xml:space="preserve">В </w:t>
      </w:r>
      <w:proofErr w:type="gramStart"/>
      <w:r w:rsidRPr="007238A3">
        <w:rPr>
          <w:bCs/>
          <w:szCs w:val="24"/>
        </w:rPr>
        <w:t>письме</w:t>
      </w:r>
      <w:proofErr w:type="gramEnd"/>
      <w:r w:rsidRPr="007238A3">
        <w:rPr>
          <w:bCs/>
          <w:szCs w:val="24"/>
        </w:rPr>
        <w:t xml:space="preserve"> о подаче оферты указывается общая сумма договор</w:t>
      </w:r>
      <w:r w:rsidR="004A622B">
        <w:rPr>
          <w:bCs/>
          <w:szCs w:val="24"/>
        </w:rPr>
        <w:t>а</w:t>
      </w:r>
      <w:r w:rsidRPr="007238A3">
        <w:rPr>
          <w:bCs/>
          <w:szCs w:val="24"/>
        </w:rPr>
        <w:t xml:space="preserve"> и сумма </w:t>
      </w:r>
      <w:r w:rsidR="004A622B">
        <w:rPr>
          <w:bCs/>
          <w:szCs w:val="24"/>
        </w:rPr>
        <w:t>е</w:t>
      </w:r>
      <w:r w:rsidRPr="007238A3">
        <w:rPr>
          <w:bCs/>
          <w:szCs w:val="24"/>
        </w:rPr>
        <w:t xml:space="preserve">диничных расценок на </w:t>
      </w:r>
      <w:r w:rsidR="004A622B">
        <w:rPr>
          <w:bCs/>
          <w:szCs w:val="24"/>
        </w:rPr>
        <w:t>услуги</w:t>
      </w:r>
      <w:r w:rsidRPr="007238A3">
        <w:rPr>
          <w:bCs/>
          <w:szCs w:val="24"/>
        </w:rPr>
        <w:t xml:space="preserve">. В техническом </w:t>
      </w:r>
      <w:proofErr w:type="gramStart"/>
      <w:r w:rsidRPr="007238A3">
        <w:rPr>
          <w:bCs/>
          <w:szCs w:val="24"/>
        </w:rPr>
        <w:t>предложении</w:t>
      </w:r>
      <w:proofErr w:type="gramEnd"/>
      <w:r w:rsidRPr="007238A3">
        <w:rPr>
          <w:bCs/>
          <w:szCs w:val="24"/>
        </w:rPr>
        <w:t xml:space="preserve">, сводной таблице стоимости необходимо указать общую сумму договора, а также сумму единичных расценок на </w:t>
      </w:r>
      <w:r w:rsidR="004A622B">
        <w:rPr>
          <w:bCs/>
          <w:szCs w:val="24"/>
        </w:rPr>
        <w:t>услуги</w:t>
      </w:r>
      <w:r w:rsidRPr="007238A3">
        <w:rPr>
          <w:bCs/>
          <w:szCs w:val="24"/>
        </w:rPr>
        <w:t>.</w:t>
      </w:r>
    </w:p>
    <w:p w14:paraId="694087CF" w14:textId="47B4C146" w:rsidR="00EC216B" w:rsidRDefault="00EC216B" w:rsidP="007238A3">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Указание цены договора</w:t>
      </w:r>
      <w:r>
        <w:rPr>
          <w:bCs/>
          <w:szCs w:val="24"/>
        </w:rPr>
        <w:t xml:space="preserve"> </w:t>
      </w:r>
      <w:r w:rsidRPr="007238A3">
        <w:rPr>
          <w:bCs/>
          <w:szCs w:val="24"/>
        </w:rPr>
        <w:t>отличной от цены, указанной в документации может служить основанием для отклонения Заявки</w:t>
      </w:r>
      <w:r>
        <w:rPr>
          <w:bCs/>
          <w:szCs w:val="24"/>
        </w:rPr>
        <w:t>.</w:t>
      </w:r>
    </w:p>
    <w:p w14:paraId="7C6776D0" w14:textId="2C0027B4" w:rsidR="00EC216B" w:rsidRDefault="00EC216B" w:rsidP="007238A3">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Pr>
          <w:bCs/>
          <w:szCs w:val="24"/>
        </w:rPr>
        <w:t>.</w:t>
      </w:r>
    </w:p>
    <w:p w14:paraId="1CFFF83D" w14:textId="5D299973" w:rsidR="00EC216B" w:rsidRPr="007238A3" w:rsidRDefault="00EC216B" w:rsidP="007238A3">
      <w:pPr>
        <w:pStyle w:val="4-"/>
        <w:numPr>
          <w:ilvl w:val="3"/>
          <w:numId w:val="44"/>
        </w:numPr>
        <w:tabs>
          <w:tab w:val="left" w:pos="1418"/>
        </w:tabs>
        <w:spacing w:line="276" w:lineRule="auto"/>
        <w:ind w:left="0" w:firstLine="709"/>
        <w:rPr>
          <w:bCs/>
          <w:szCs w:val="24"/>
        </w:rPr>
      </w:pPr>
      <w:r>
        <w:rPr>
          <w:bCs/>
          <w:szCs w:val="24"/>
        </w:rPr>
        <w:lastRenderedPageBreak/>
        <w:t xml:space="preserve"> </w:t>
      </w:r>
      <w:r w:rsidRPr="007238A3">
        <w:t xml:space="preserve">На ЭТП необходимо указывать сумму единичных расценок на </w:t>
      </w:r>
      <w:r>
        <w:t>услуги</w:t>
      </w:r>
      <w:r w:rsidRPr="007238A3">
        <w:t>, невыполнение данного условия может послужить основанием для отклонения Заявки</w:t>
      </w:r>
      <w: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 xml:space="preserve">Закупочная комиссия рассматривает как равноценные собственным </w:t>
      </w:r>
      <w:r w:rsidRPr="00CE72BD">
        <w:rPr>
          <w:b/>
          <w:bCs/>
          <w:szCs w:val="24"/>
        </w:rPr>
        <w:lastRenderedPageBreak/>
        <w:t>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w:t>
      </w:r>
      <w:r w:rsidRPr="006245F6">
        <w:rPr>
          <w:i/>
          <w:sz w:val="20"/>
          <w:szCs w:val="20"/>
        </w:rPr>
        <w:lastRenderedPageBreak/>
        <w:t>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w:t>
      </w:r>
      <w:r w:rsidRPr="006245F6">
        <w:rPr>
          <w:szCs w:val="24"/>
        </w:rPr>
        <w:lastRenderedPageBreak/>
        <w:t xml:space="preserve">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lastRenderedPageBreak/>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BB4446">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BB4446">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EC216B" w14:paraId="3144D253" w14:textId="77777777" w:rsidTr="00493A82">
        <w:tc>
          <w:tcPr>
            <w:tcW w:w="6230" w:type="dxa"/>
          </w:tcPr>
          <w:p w14:paraId="6BA96D12" w14:textId="3A5C54B1" w:rsidR="001B0985" w:rsidRPr="00EC216B" w:rsidRDefault="001B0985" w:rsidP="00EC216B">
            <w:pPr>
              <w:pStyle w:val="Times120"/>
              <w:widowControl w:val="0"/>
              <w:spacing w:after="120"/>
              <w:rPr>
                <w:szCs w:val="24"/>
              </w:rPr>
            </w:pPr>
            <w:proofErr w:type="gramStart"/>
            <w:r w:rsidRPr="00EC216B">
              <w:rPr>
                <w:szCs w:val="24"/>
              </w:rPr>
              <w:t>закупк</w:t>
            </w:r>
            <w:r w:rsidR="00EC216B">
              <w:rPr>
                <w:szCs w:val="24"/>
              </w:rPr>
              <w:t>и</w:t>
            </w:r>
            <w:r w:rsidRPr="00EC216B">
              <w:rPr>
                <w:szCs w:val="24"/>
              </w:rPr>
              <w:t xml:space="preserve">, участниками которых могут быть только субъекты малого и среднего предпринимательства (согласно </w:t>
            </w:r>
            <w:proofErr w:type="spellStart"/>
            <w:r w:rsidRPr="00EC216B">
              <w:rPr>
                <w:szCs w:val="24"/>
              </w:rPr>
              <w:t>пп</w:t>
            </w:r>
            <w:proofErr w:type="spellEnd"/>
            <w:r w:rsidRPr="00EC216B">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EC216B">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EC216B">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EC216B" w:rsidRDefault="001B0985" w:rsidP="00493A82">
            <w:pPr>
              <w:pStyle w:val="Times120"/>
              <w:widowControl w:val="0"/>
              <w:spacing w:after="120"/>
              <w:ind w:firstLine="0"/>
              <w:rPr>
                <w:szCs w:val="24"/>
              </w:rPr>
            </w:pPr>
            <w:r w:rsidRPr="00EC216B">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EC216B"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w:t>
      </w:r>
      <w:r w:rsidRPr="00EC216B">
        <w:rPr>
          <w:szCs w:val="24"/>
        </w:rPr>
        <w:t>Оценка Заявок может включать:</w:t>
      </w:r>
    </w:p>
    <w:p w14:paraId="47011089"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 xml:space="preserve">отборочную стадию (пункт </w:t>
      </w:r>
      <w:r w:rsidRPr="00EC216B">
        <w:rPr>
          <w:szCs w:val="24"/>
        </w:rPr>
        <w:fldChar w:fldCharType="begin"/>
      </w:r>
      <w:r w:rsidRPr="00EC216B">
        <w:rPr>
          <w:szCs w:val="24"/>
        </w:rPr>
        <w:instrText xml:space="preserve"> REF _Ref93089454 \n \h  \* MERGEFORMAT </w:instrText>
      </w:r>
      <w:r w:rsidRPr="00EC216B">
        <w:rPr>
          <w:szCs w:val="24"/>
        </w:rPr>
      </w:r>
      <w:r w:rsidRPr="00EC216B">
        <w:rPr>
          <w:szCs w:val="24"/>
        </w:rPr>
        <w:fldChar w:fldCharType="separate"/>
      </w:r>
      <w:r w:rsidR="00497A55" w:rsidRPr="00EC216B">
        <w:rPr>
          <w:szCs w:val="24"/>
        </w:rPr>
        <w:t>2.7.2</w:t>
      </w:r>
      <w:r w:rsidRPr="00EC216B">
        <w:rPr>
          <w:szCs w:val="24"/>
        </w:rPr>
        <w:fldChar w:fldCharType="end"/>
      </w:r>
      <w:r w:rsidRPr="00EC216B">
        <w:rPr>
          <w:szCs w:val="24"/>
        </w:rPr>
        <w:t>);</w:t>
      </w:r>
    </w:p>
    <w:p w14:paraId="0EE43D4D"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 xml:space="preserve">оценочную стадию (пункт </w:t>
      </w:r>
      <w:r w:rsidRPr="00EC216B">
        <w:rPr>
          <w:szCs w:val="24"/>
        </w:rPr>
        <w:fldChar w:fldCharType="begin"/>
      </w:r>
      <w:r w:rsidRPr="00EC216B">
        <w:rPr>
          <w:szCs w:val="24"/>
        </w:rPr>
        <w:instrText xml:space="preserve"> REF _Ref306138385 \n \h  \* MERGEFORMAT </w:instrText>
      </w:r>
      <w:r w:rsidRPr="00EC216B">
        <w:rPr>
          <w:szCs w:val="24"/>
        </w:rPr>
      </w:r>
      <w:r w:rsidRPr="00EC216B">
        <w:rPr>
          <w:szCs w:val="24"/>
        </w:rPr>
        <w:fldChar w:fldCharType="separate"/>
      </w:r>
      <w:r w:rsidR="00497A55" w:rsidRPr="00EC216B">
        <w:rPr>
          <w:szCs w:val="24"/>
        </w:rPr>
        <w:t>2.7.3</w:t>
      </w:r>
      <w:r w:rsidRPr="00EC216B">
        <w:rPr>
          <w:szCs w:val="24"/>
        </w:rPr>
        <w:fldChar w:fldCharType="end"/>
      </w:r>
      <w:r w:rsidRPr="00EC216B">
        <w:rPr>
          <w:szCs w:val="24"/>
        </w:rPr>
        <w:t>);</w:t>
      </w:r>
    </w:p>
    <w:p w14:paraId="65106B2B"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 xml:space="preserve">проведение (при необходимости) переговоров (пункт </w:t>
      </w:r>
      <w:r w:rsidRPr="00EC216B">
        <w:rPr>
          <w:szCs w:val="24"/>
        </w:rPr>
        <w:fldChar w:fldCharType="begin"/>
      </w:r>
      <w:r w:rsidRPr="00EC216B">
        <w:rPr>
          <w:szCs w:val="24"/>
        </w:rPr>
        <w:instrText xml:space="preserve"> REF _Ref427582887 \n \h  \* MERGEFORMAT </w:instrText>
      </w:r>
      <w:r w:rsidRPr="00EC216B">
        <w:rPr>
          <w:szCs w:val="24"/>
        </w:rPr>
      </w:r>
      <w:r w:rsidRPr="00EC216B">
        <w:rPr>
          <w:szCs w:val="24"/>
        </w:rPr>
        <w:fldChar w:fldCharType="separate"/>
      </w:r>
      <w:r w:rsidR="00497A55" w:rsidRPr="00EC216B">
        <w:rPr>
          <w:szCs w:val="24"/>
        </w:rPr>
        <w:t>2.9</w:t>
      </w:r>
      <w:r w:rsidRPr="00EC216B">
        <w:rPr>
          <w:szCs w:val="24"/>
        </w:rPr>
        <w:fldChar w:fldCharType="end"/>
      </w:r>
      <w:r w:rsidRPr="00EC216B">
        <w:rPr>
          <w:szCs w:val="24"/>
        </w:rPr>
        <w:t>).</w:t>
      </w:r>
    </w:p>
    <w:p w14:paraId="41EC334D" w14:textId="77777777" w:rsidR="007A1F3E" w:rsidRPr="00EC216B"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EC216B">
        <w:rPr>
          <w:b/>
          <w:szCs w:val="24"/>
        </w:rPr>
        <w:t>Отборочная стадия</w:t>
      </w:r>
      <w:bookmarkEnd w:id="195"/>
      <w:bookmarkEnd w:id="196"/>
      <w:bookmarkEnd w:id="197"/>
      <w:bookmarkEnd w:id="198"/>
    </w:p>
    <w:p w14:paraId="1D78F348" w14:textId="77777777" w:rsidR="007A1F3E" w:rsidRPr="00EC216B"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EC216B">
        <w:rPr>
          <w:szCs w:val="24"/>
        </w:rPr>
        <w:t xml:space="preserve">В </w:t>
      </w:r>
      <w:proofErr w:type="gramStart"/>
      <w:r w:rsidRPr="00EC216B">
        <w:rPr>
          <w:szCs w:val="24"/>
        </w:rPr>
        <w:t>рам</w:t>
      </w:r>
      <w:r w:rsidRPr="00EC216B">
        <w:rPr>
          <w:rStyle w:val="4-0"/>
          <w:szCs w:val="24"/>
        </w:rPr>
        <w:t>ках</w:t>
      </w:r>
      <w:proofErr w:type="gramEnd"/>
      <w:r w:rsidRPr="00EC216B">
        <w:rPr>
          <w:rStyle w:val="4-0"/>
          <w:szCs w:val="24"/>
        </w:rPr>
        <w:t xml:space="preserve"> отб</w:t>
      </w:r>
      <w:r w:rsidRPr="00EC216B">
        <w:rPr>
          <w:szCs w:val="24"/>
        </w:rPr>
        <w:t>орочной стадии Закупочная комиссия проверяет:</w:t>
      </w:r>
    </w:p>
    <w:p w14:paraId="4419D09F"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EC216B">
        <w:rPr>
          <w:szCs w:val="24"/>
        </w:rPr>
        <w:fldChar w:fldCharType="begin"/>
      </w:r>
      <w:r w:rsidRPr="00EC216B">
        <w:rPr>
          <w:szCs w:val="24"/>
        </w:rPr>
        <w:instrText xml:space="preserve"> REF _Ref429414640 \n \h  \* MERGEFORMAT </w:instrText>
      </w:r>
      <w:r w:rsidRPr="00EC216B">
        <w:rPr>
          <w:szCs w:val="24"/>
        </w:rPr>
      </w:r>
      <w:r w:rsidRPr="00EC216B">
        <w:rPr>
          <w:szCs w:val="24"/>
        </w:rPr>
        <w:fldChar w:fldCharType="separate"/>
      </w:r>
      <w:r w:rsidR="00497A55" w:rsidRPr="00EC216B">
        <w:rPr>
          <w:szCs w:val="24"/>
        </w:rPr>
        <w:t>2.3.7</w:t>
      </w:r>
      <w:r w:rsidRPr="00EC216B">
        <w:rPr>
          <w:szCs w:val="24"/>
        </w:rPr>
        <w:fldChar w:fldCharType="end"/>
      </w:r>
      <w:r w:rsidRPr="00EC216B">
        <w:rPr>
          <w:szCs w:val="24"/>
        </w:rPr>
        <w:t>) начальной (максимальной) цены Договора (цены лота).</w:t>
      </w:r>
    </w:p>
    <w:p w14:paraId="0584C336" w14:textId="0CF657C0" w:rsidR="007A1F3E" w:rsidRPr="00EC216B" w:rsidRDefault="007A1F3E" w:rsidP="00EC58E1">
      <w:pPr>
        <w:pStyle w:val="4-"/>
        <w:numPr>
          <w:ilvl w:val="3"/>
          <w:numId w:val="44"/>
        </w:numPr>
        <w:tabs>
          <w:tab w:val="left" w:pos="1418"/>
        </w:tabs>
        <w:spacing w:line="276" w:lineRule="auto"/>
        <w:ind w:left="0" w:firstLine="709"/>
        <w:rPr>
          <w:szCs w:val="24"/>
        </w:rPr>
      </w:pPr>
      <w:bookmarkStart w:id="199" w:name="_Ref55304419"/>
      <w:r w:rsidRPr="00EC216B">
        <w:rPr>
          <w:szCs w:val="24"/>
        </w:rPr>
        <w:t xml:space="preserve"> </w:t>
      </w:r>
      <w:proofErr w:type="gramStart"/>
      <w:r w:rsidRPr="00EC216B">
        <w:rPr>
          <w:szCs w:val="24"/>
        </w:rPr>
        <w:t xml:space="preserve">В рамках отборочной стадии, при отсутствии, либо недостаточности в </w:t>
      </w:r>
      <w:r w:rsidR="0030245D" w:rsidRPr="00EC216B">
        <w:rPr>
          <w:szCs w:val="24"/>
        </w:rPr>
        <w:t>заявке</w:t>
      </w:r>
      <w:r w:rsidRPr="00EC216B">
        <w:rPr>
          <w:szCs w:val="24"/>
        </w:rPr>
        <w:t xml:space="preserve"> какой-либо информации или каких-либо документов, либо наличия замечаний к </w:t>
      </w:r>
      <w:r w:rsidR="0030245D" w:rsidRPr="00EC216B">
        <w:rPr>
          <w:szCs w:val="24"/>
        </w:rPr>
        <w:t>заявке</w:t>
      </w:r>
      <w:r w:rsidRPr="00EC216B">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EC216B">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EC216B" w:rsidRDefault="007A1F3E" w:rsidP="00EC58E1">
      <w:pPr>
        <w:pStyle w:val="4-"/>
        <w:numPr>
          <w:ilvl w:val="3"/>
          <w:numId w:val="44"/>
        </w:numPr>
        <w:tabs>
          <w:tab w:val="left" w:pos="1418"/>
        </w:tabs>
        <w:spacing w:line="276" w:lineRule="auto"/>
        <w:ind w:left="0" w:firstLine="709"/>
        <w:rPr>
          <w:szCs w:val="24"/>
        </w:rPr>
      </w:pPr>
      <w:r w:rsidRPr="00EC216B">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EC216B" w:rsidRDefault="007A1F3E" w:rsidP="00EC58E1">
      <w:pPr>
        <w:pStyle w:val="4-"/>
        <w:numPr>
          <w:ilvl w:val="3"/>
          <w:numId w:val="44"/>
        </w:numPr>
        <w:tabs>
          <w:tab w:val="left" w:pos="1418"/>
        </w:tabs>
        <w:spacing w:line="276" w:lineRule="auto"/>
        <w:ind w:left="0" w:firstLine="709"/>
        <w:rPr>
          <w:szCs w:val="24"/>
        </w:rPr>
      </w:pPr>
      <w:r w:rsidRPr="00EC216B">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EC216B" w:rsidRDefault="007A1F3E" w:rsidP="00EC58E1">
      <w:pPr>
        <w:pStyle w:val="4-"/>
        <w:numPr>
          <w:ilvl w:val="3"/>
          <w:numId w:val="44"/>
        </w:numPr>
        <w:tabs>
          <w:tab w:val="left" w:pos="1418"/>
        </w:tabs>
        <w:spacing w:line="276" w:lineRule="auto"/>
        <w:ind w:left="0" w:firstLine="709"/>
        <w:rPr>
          <w:szCs w:val="24"/>
        </w:rPr>
      </w:pPr>
      <w:bookmarkStart w:id="200" w:name="_Ref55307002"/>
      <w:r w:rsidRPr="00EC216B">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EC216B">
        <w:rPr>
          <w:szCs w:val="24"/>
        </w:rPr>
        <w:t>т.ч</w:t>
      </w:r>
      <w:proofErr w:type="spellEnd"/>
      <w:r w:rsidRPr="00EC216B">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EC216B">
        <w:rPr>
          <w:szCs w:val="24"/>
        </w:rPr>
        <w:t>о</w:t>
      </w:r>
      <w:proofErr w:type="gramEnd"/>
      <w:r w:rsidRPr="00EC216B">
        <w:rPr>
          <w:szCs w:val="24"/>
        </w:rPr>
        <w:t xml:space="preserve"> всей цепочке собственников, включая бенефициаров (в том числе конечных); </w:t>
      </w:r>
    </w:p>
    <w:p w14:paraId="3489BDF6" w14:textId="77777777" w:rsidR="007A1F3E" w:rsidRPr="00EC216B" w:rsidRDefault="007A1F3E" w:rsidP="00EC58E1">
      <w:pPr>
        <w:pStyle w:val="6-"/>
        <w:numPr>
          <w:ilvl w:val="5"/>
          <w:numId w:val="44"/>
        </w:numPr>
        <w:tabs>
          <w:tab w:val="left" w:pos="1418"/>
        </w:tabs>
        <w:spacing w:line="276" w:lineRule="auto"/>
        <w:ind w:left="0" w:firstLine="709"/>
        <w:rPr>
          <w:szCs w:val="24"/>
        </w:rPr>
      </w:pPr>
      <w:r w:rsidRPr="00EC216B">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EC216B" w:rsidRDefault="00030923" w:rsidP="00EC58E1">
      <w:pPr>
        <w:pStyle w:val="6-"/>
        <w:numPr>
          <w:ilvl w:val="5"/>
          <w:numId w:val="44"/>
        </w:numPr>
        <w:tabs>
          <w:tab w:val="left" w:pos="1418"/>
        </w:tabs>
        <w:spacing w:line="276" w:lineRule="auto"/>
        <w:ind w:left="0" w:firstLine="709"/>
        <w:rPr>
          <w:szCs w:val="24"/>
        </w:rPr>
      </w:pPr>
      <w:r w:rsidRPr="00EC216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EC216B">
        <w:t xml:space="preserve"> </w:t>
      </w:r>
      <w:r w:rsidRPr="00EC216B">
        <w:rPr>
          <w:szCs w:val="24"/>
        </w:rPr>
        <w:t xml:space="preserve">в </w:t>
      </w:r>
      <w:proofErr w:type="spellStart"/>
      <w:r w:rsidRPr="00EC216B">
        <w:rPr>
          <w:szCs w:val="24"/>
        </w:rPr>
        <w:t>т.ч</w:t>
      </w:r>
      <w:proofErr w:type="spellEnd"/>
      <w:r w:rsidRPr="00EC216B">
        <w:rPr>
          <w:szCs w:val="24"/>
        </w:rPr>
        <w:t>. содержат недостоверные сведения о стране происхождения товара, указанного в Заявке</w:t>
      </w:r>
      <w:r w:rsidR="007A1F3E" w:rsidRPr="00EC216B">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0A4A6346" w:rsidR="00560BD2" w:rsidRPr="00EC216B" w:rsidRDefault="007A1F3E" w:rsidP="00EC58E1">
      <w:pPr>
        <w:pStyle w:val="4-"/>
        <w:numPr>
          <w:ilvl w:val="3"/>
          <w:numId w:val="44"/>
        </w:numPr>
        <w:tabs>
          <w:tab w:val="left" w:pos="1418"/>
        </w:tabs>
        <w:spacing w:line="276" w:lineRule="auto"/>
        <w:ind w:left="0" w:firstLine="709"/>
        <w:rPr>
          <w:b/>
          <w:szCs w:val="24"/>
          <w:lang w:val="x-none"/>
        </w:rPr>
      </w:pPr>
      <w:r w:rsidRPr="00907B0C">
        <w:rPr>
          <w:szCs w:val="24"/>
        </w:rPr>
        <w:t xml:space="preserve"> </w:t>
      </w:r>
      <w:proofErr w:type="gramStart"/>
      <w:r w:rsidRPr="00907B0C">
        <w:rPr>
          <w:szCs w:val="24"/>
        </w:rPr>
        <w:t>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560BD2">
        <w:rPr>
          <w:szCs w:val="24"/>
        </w:rPr>
        <w:lastRenderedPageBreak/>
        <w:t xml:space="preserve">степени предпочтительности для Заказчика, исходя </w:t>
      </w:r>
      <w:r w:rsidRPr="00EC216B">
        <w:rPr>
          <w:szCs w:val="24"/>
        </w:rPr>
        <w:t xml:space="preserve">из </w:t>
      </w:r>
      <w:r w:rsidR="00560BD2" w:rsidRPr="00EC216B">
        <w:rPr>
          <w:szCs w:val="24"/>
        </w:rPr>
        <w:t xml:space="preserve">следующего критерия: наименьшая </w:t>
      </w:r>
      <w:r w:rsidR="00EC216B">
        <w:rPr>
          <w:szCs w:val="24"/>
        </w:rPr>
        <w:t>сумма единичных расценок на услуги.</w:t>
      </w:r>
      <w:proofErr w:type="gramEnd"/>
    </w:p>
    <w:p w14:paraId="1F0F14DC" w14:textId="0329D0E3"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1D9D4FB"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EC216B">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EC216B">
        <w:rPr>
          <w:szCs w:val="24"/>
        </w:rPr>
        <w:t>-</w:t>
      </w:r>
      <w:r w:rsidR="003234A0" w:rsidRPr="00EC216B">
        <w:rPr>
          <w:bCs/>
          <w:sz w:val="22"/>
          <w:szCs w:val="24"/>
          <w:lang w:eastAsia="ar-SA"/>
        </w:rPr>
        <w:t xml:space="preserve"> </w:t>
      </w:r>
      <w:r w:rsidR="003234A0" w:rsidRPr="00EC216B">
        <w:rPr>
          <w:bCs/>
          <w:szCs w:val="24"/>
        </w:rPr>
        <w:t>не более 30 календарных дней</w:t>
      </w:r>
      <w:proofErr w:type="gramEnd"/>
      <w:r w:rsidR="003234A0" w:rsidRPr="00EC216B">
        <w:rPr>
          <w:bCs/>
          <w:szCs w:val="24"/>
        </w:rPr>
        <w:t xml:space="preserve"> со дня подписания заказчиком документа о приеме товара</w:t>
      </w:r>
      <w:r w:rsidR="00EC216B">
        <w:rPr>
          <w:bCs/>
          <w:szCs w:val="24"/>
        </w:rPr>
        <w:t xml:space="preserve"> </w:t>
      </w:r>
      <w:r w:rsidR="003234A0" w:rsidRPr="00EC216B">
        <w:rPr>
          <w:bCs/>
          <w:szCs w:val="24"/>
        </w:rPr>
        <w:t>(выполнении работы, оказания услуги) по договору</w:t>
      </w:r>
      <w:r w:rsidR="00EC216B">
        <w:rPr>
          <w:bCs/>
          <w:szCs w:val="24"/>
        </w:rPr>
        <w:t xml:space="preserve"> (</w:t>
      </w:r>
      <w:r w:rsidR="003234A0" w:rsidRPr="00EC216B">
        <w:rPr>
          <w:bCs/>
          <w:szCs w:val="24"/>
        </w:rPr>
        <w:t>отдельному этапу договора)</w:t>
      </w:r>
      <w:r w:rsidR="00955C48" w:rsidRPr="00EC216B">
        <w:rPr>
          <w:bCs/>
          <w:szCs w:val="24"/>
        </w:rPr>
        <w:t>.</w:t>
      </w:r>
    </w:p>
    <w:p w14:paraId="688AC212" w14:textId="4F14F4F7" w:rsidR="00955C48" w:rsidRPr="00955C48" w:rsidRDefault="00955C48" w:rsidP="00EC58E1">
      <w:pPr>
        <w:pStyle w:val="3-"/>
        <w:numPr>
          <w:ilvl w:val="2"/>
          <w:numId w:val="44"/>
        </w:numPr>
        <w:ind w:left="0" w:firstLine="566"/>
        <w:rPr>
          <w:szCs w:val="24"/>
        </w:rPr>
      </w:pPr>
      <w:r w:rsidRPr="00955C48">
        <w:rPr>
          <w:szCs w:val="24"/>
        </w:rPr>
        <w:t>В случае</w:t>
      </w:r>
      <w:proofErr w:type="gramStart"/>
      <w:r w:rsidR="00EC216B">
        <w:rPr>
          <w:szCs w:val="24"/>
        </w:rPr>
        <w:t>.</w:t>
      </w:r>
      <w:proofErr w:type="gramEnd"/>
      <w:r w:rsidRPr="00955C48">
        <w:rPr>
          <w:szCs w:val="24"/>
        </w:rPr>
        <w:t xml:space="preserve"> </w:t>
      </w:r>
      <w:proofErr w:type="gramStart"/>
      <w:r w:rsidRPr="00955C48">
        <w:rPr>
          <w:szCs w:val="24"/>
        </w:rPr>
        <w:t>е</w:t>
      </w:r>
      <w:proofErr w:type="gramEnd"/>
      <w:r w:rsidRPr="00955C48">
        <w:rPr>
          <w:szCs w:val="24"/>
        </w:rPr>
        <w:t>сли Победитель закупочной процедуры является участник</w:t>
      </w:r>
      <w:r w:rsidR="00EC216B">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EC216B" w:rsidRDefault="001B0985" w:rsidP="00EC216B">
      <w:pPr>
        <w:pStyle w:val="3-"/>
        <w:widowControl w:val="0"/>
        <w:numPr>
          <w:ilvl w:val="2"/>
          <w:numId w:val="44"/>
        </w:numPr>
        <w:ind w:left="0" w:firstLine="709"/>
        <w:rPr>
          <w:szCs w:val="24"/>
        </w:rPr>
      </w:pPr>
      <w:r w:rsidRPr="00EC216B">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6D07A439" w:rsidR="00D77B28" w:rsidRPr="00EC216B" w:rsidRDefault="00D77B28" w:rsidP="00EC216B">
      <w:pPr>
        <w:pStyle w:val="3-"/>
        <w:numPr>
          <w:ilvl w:val="2"/>
          <w:numId w:val="52"/>
        </w:numPr>
        <w:tabs>
          <w:tab w:val="left" w:pos="1418"/>
        </w:tabs>
        <w:spacing w:before="0" w:after="0" w:line="276" w:lineRule="auto"/>
        <w:ind w:left="0" w:firstLine="709"/>
        <w:rPr>
          <w:szCs w:val="24"/>
        </w:rPr>
      </w:pPr>
      <w:r w:rsidRPr="00EC216B">
        <w:t xml:space="preserve">Предполагается, что подведение итогов закупки будет осуществлено по адресу фактического нахождения Организатора закупки в срок до </w:t>
      </w:r>
      <w:r w:rsidR="00F02A1E" w:rsidRPr="00F02A1E">
        <w:rPr>
          <w:b/>
        </w:rPr>
        <w:t>20</w:t>
      </w:r>
      <w:r w:rsidRPr="00EC216B">
        <w:rPr>
          <w:b/>
        </w:rPr>
        <w:t xml:space="preserve"> </w:t>
      </w:r>
      <w:r w:rsidR="00F02A1E">
        <w:rPr>
          <w:b/>
        </w:rPr>
        <w:t>сентября</w:t>
      </w:r>
      <w:r w:rsidRPr="00EC216B">
        <w:rPr>
          <w:b/>
        </w:rPr>
        <w:t xml:space="preserve"> 201</w:t>
      </w:r>
      <w:r w:rsidR="0003059D" w:rsidRPr="00EC216B">
        <w:rPr>
          <w:b/>
        </w:rPr>
        <w:t>8</w:t>
      </w:r>
      <w:r w:rsidR="00F02A1E">
        <w:rPr>
          <w:b/>
        </w:rPr>
        <w:t xml:space="preserve"> г. 16</w:t>
      </w:r>
      <w:bookmarkStart w:id="226" w:name="_GoBack"/>
      <w:bookmarkEnd w:id="226"/>
      <w:r w:rsidRPr="00EC216B">
        <w:rPr>
          <w:b/>
        </w:rPr>
        <w:t>:00</w:t>
      </w:r>
      <w:r w:rsidRPr="00EC216B">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lastRenderedPageBreak/>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62126F" w:rsidRPr="00587F69" w14:paraId="55959608" w14:textId="77777777" w:rsidTr="00C9559C">
        <w:trPr>
          <w:cantSplit/>
        </w:trPr>
        <w:tc>
          <w:tcPr>
            <w:tcW w:w="5182" w:type="dxa"/>
          </w:tcPr>
          <w:p w14:paraId="6CF8E004" w14:textId="77777777" w:rsidR="0062126F" w:rsidRPr="00B637AE" w:rsidRDefault="0062126F" w:rsidP="00C9559C">
            <w:pPr>
              <w:tabs>
                <w:tab w:val="left" w:pos="1080"/>
              </w:tabs>
              <w:spacing w:line="240" w:lineRule="auto"/>
              <w:ind w:firstLine="0"/>
            </w:pPr>
          </w:p>
          <w:p w14:paraId="22B6EBA5" w14:textId="77777777" w:rsidR="0062126F" w:rsidRPr="00B637AE" w:rsidRDefault="0062126F" w:rsidP="00C9559C">
            <w:pPr>
              <w:tabs>
                <w:tab w:val="left" w:pos="1080"/>
              </w:tabs>
              <w:spacing w:line="240" w:lineRule="auto"/>
              <w:ind w:firstLine="0"/>
            </w:pPr>
            <w:r w:rsidRPr="00B637AE">
              <w:t xml:space="preserve">Итоговая стоимость </w:t>
            </w:r>
          </w:p>
          <w:p w14:paraId="5E7AEBE3" w14:textId="77777777" w:rsidR="0062126F" w:rsidRPr="00B637AE" w:rsidRDefault="0062126F" w:rsidP="00C9559C">
            <w:pPr>
              <w:tabs>
                <w:tab w:val="left" w:pos="1080"/>
              </w:tabs>
              <w:spacing w:line="240" w:lineRule="auto"/>
              <w:ind w:firstLine="0"/>
            </w:pPr>
            <w:r w:rsidRPr="00B637AE">
              <w:t>договора, без НДС, руб.</w:t>
            </w:r>
          </w:p>
        </w:tc>
        <w:tc>
          <w:tcPr>
            <w:tcW w:w="4493" w:type="dxa"/>
          </w:tcPr>
          <w:p w14:paraId="2CB8403A" w14:textId="77777777" w:rsidR="0062126F" w:rsidRPr="00B637AE" w:rsidRDefault="0062126F" w:rsidP="00C9559C">
            <w:pPr>
              <w:tabs>
                <w:tab w:val="left" w:pos="1080"/>
              </w:tabs>
              <w:spacing w:line="240" w:lineRule="auto"/>
              <w:ind w:firstLine="0"/>
            </w:pPr>
          </w:p>
          <w:p w14:paraId="3384C5F7" w14:textId="77777777" w:rsidR="0062126F" w:rsidRPr="00B637AE" w:rsidRDefault="0062126F" w:rsidP="00C9559C">
            <w:pPr>
              <w:tabs>
                <w:tab w:val="left" w:pos="1080"/>
              </w:tabs>
              <w:spacing w:line="240" w:lineRule="auto"/>
              <w:ind w:firstLine="0"/>
            </w:pPr>
            <w:r w:rsidRPr="00B637AE">
              <w:t>__________________________</w:t>
            </w:r>
          </w:p>
          <w:p w14:paraId="07AB66DB" w14:textId="77777777" w:rsidR="0062126F" w:rsidRPr="00B637AE" w:rsidRDefault="0062126F" w:rsidP="00C9559C">
            <w:pPr>
              <w:tabs>
                <w:tab w:val="left" w:pos="1080"/>
              </w:tabs>
              <w:spacing w:line="240" w:lineRule="auto"/>
              <w:ind w:firstLine="0"/>
            </w:pPr>
            <w:r w:rsidRPr="00B637AE">
              <w:t>(итоговая стоимость, рублей, без НДС)</w:t>
            </w:r>
          </w:p>
        </w:tc>
      </w:tr>
      <w:tr w:rsidR="0062126F" w:rsidRPr="00587F69" w14:paraId="59D39A3F" w14:textId="77777777" w:rsidTr="00C9559C">
        <w:trPr>
          <w:cantSplit/>
        </w:trPr>
        <w:tc>
          <w:tcPr>
            <w:tcW w:w="5182" w:type="dxa"/>
          </w:tcPr>
          <w:p w14:paraId="66A98CC4" w14:textId="77777777" w:rsidR="0062126F" w:rsidRPr="00B637AE" w:rsidRDefault="0062126F" w:rsidP="00C9559C">
            <w:pPr>
              <w:tabs>
                <w:tab w:val="left" w:pos="1080"/>
              </w:tabs>
              <w:spacing w:line="240" w:lineRule="auto"/>
              <w:ind w:firstLine="0"/>
            </w:pPr>
          </w:p>
          <w:p w14:paraId="118A2F92" w14:textId="77777777" w:rsidR="0062126F" w:rsidRPr="00B637AE" w:rsidRDefault="0062126F" w:rsidP="00C9559C">
            <w:pPr>
              <w:tabs>
                <w:tab w:val="left" w:pos="1080"/>
              </w:tabs>
              <w:spacing w:line="240" w:lineRule="auto"/>
              <w:ind w:firstLine="0"/>
            </w:pPr>
            <w:r w:rsidRPr="00B637AE">
              <w:t>кроме того НДС, руб.</w:t>
            </w:r>
          </w:p>
        </w:tc>
        <w:tc>
          <w:tcPr>
            <w:tcW w:w="4493" w:type="dxa"/>
          </w:tcPr>
          <w:p w14:paraId="7D4FAAE2" w14:textId="77777777" w:rsidR="0062126F" w:rsidRPr="00B637AE" w:rsidRDefault="0062126F" w:rsidP="00C9559C">
            <w:pPr>
              <w:tabs>
                <w:tab w:val="left" w:pos="1080"/>
              </w:tabs>
              <w:spacing w:line="240" w:lineRule="auto"/>
              <w:ind w:firstLine="0"/>
            </w:pPr>
          </w:p>
          <w:p w14:paraId="745B9ECD" w14:textId="77777777" w:rsidR="0062126F" w:rsidRPr="00B637AE" w:rsidRDefault="0062126F" w:rsidP="00C9559C">
            <w:pPr>
              <w:tabs>
                <w:tab w:val="left" w:pos="1080"/>
              </w:tabs>
              <w:spacing w:line="240" w:lineRule="auto"/>
              <w:ind w:firstLine="0"/>
            </w:pPr>
            <w:r w:rsidRPr="00B637AE">
              <w:t>__________________________</w:t>
            </w:r>
          </w:p>
          <w:p w14:paraId="79E824AB" w14:textId="77777777" w:rsidR="0062126F" w:rsidRPr="00B637AE" w:rsidRDefault="0062126F" w:rsidP="00C9559C">
            <w:pPr>
              <w:tabs>
                <w:tab w:val="left" w:pos="1080"/>
              </w:tabs>
              <w:spacing w:line="240" w:lineRule="auto"/>
              <w:ind w:firstLine="0"/>
            </w:pPr>
            <w:r w:rsidRPr="00B637AE">
              <w:t>(НДС по итоговой стоимости, рублей)</w:t>
            </w:r>
          </w:p>
        </w:tc>
      </w:tr>
      <w:tr w:rsidR="0062126F" w:rsidRPr="00587F69" w14:paraId="0FF29990" w14:textId="77777777" w:rsidTr="00C9559C">
        <w:trPr>
          <w:cantSplit/>
        </w:trPr>
        <w:tc>
          <w:tcPr>
            <w:tcW w:w="5182" w:type="dxa"/>
          </w:tcPr>
          <w:p w14:paraId="25D152E8" w14:textId="77777777" w:rsidR="0062126F" w:rsidRPr="00B637AE" w:rsidRDefault="0062126F" w:rsidP="00C9559C">
            <w:pPr>
              <w:tabs>
                <w:tab w:val="left" w:pos="1080"/>
              </w:tabs>
              <w:spacing w:line="240" w:lineRule="auto"/>
              <w:ind w:firstLine="0"/>
            </w:pPr>
          </w:p>
          <w:p w14:paraId="6A6656F6" w14:textId="77777777" w:rsidR="0062126F" w:rsidRPr="00B637AE" w:rsidRDefault="0062126F" w:rsidP="00C9559C">
            <w:pPr>
              <w:tabs>
                <w:tab w:val="left" w:pos="1080"/>
              </w:tabs>
              <w:spacing w:line="240" w:lineRule="auto"/>
              <w:ind w:firstLine="0"/>
            </w:pPr>
            <w:r w:rsidRPr="00B637AE">
              <w:t>Итого,</w:t>
            </w:r>
          </w:p>
          <w:p w14:paraId="7322FC8C" w14:textId="77777777" w:rsidR="0062126F" w:rsidRPr="00B637AE" w:rsidRDefault="0062126F" w:rsidP="00C9559C">
            <w:pPr>
              <w:tabs>
                <w:tab w:val="left" w:pos="1080"/>
              </w:tabs>
              <w:spacing w:line="240" w:lineRule="auto"/>
              <w:ind w:firstLine="0"/>
            </w:pPr>
            <w:r w:rsidRPr="00B637AE">
              <w:t xml:space="preserve">стоимость договора с НДС, руб.                </w:t>
            </w:r>
          </w:p>
        </w:tc>
        <w:tc>
          <w:tcPr>
            <w:tcW w:w="4493" w:type="dxa"/>
          </w:tcPr>
          <w:p w14:paraId="203F7741" w14:textId="77777777" w:rsidR="0062126F" w:rsidRPr="00B637AE" w:rsidRDefault="0062126F" w:rsidP="00C9559C">
            <w:pPr>
              <w:tabs>
                <w:tab w:val="left" w:pos="1080"/>
              </w:tabs>
              <w:spacing w:line="240" w:lineRule="auto"/>
              <w:ind w:firstLine="0"/>
            </w:pPr>
          </w:p>
          <w:p w14:paraId="3DCEBDC6" w14:textId="77777777" w:rsidR="0062126F" w:rsidRPr="00B637AE" w:rsidRDefault="0062126F" w:rsidP="00C9559C">
            <w:pPr>
              <w:tabs>
                <w:tab w:val="left" w:pos="1080"/>
              </w:tabs>
              <w:spacing w:line="240" w:lineRule="auto"/>
              <w:ind w:firstLine="0"/>
            </w:pPr>
          </w:p>
          <w:p w14:paraId="3F532182" w14:textId="77777777" w:rsidR="0062126F" w:rsidRPr="00B637AE" w:rsidRDefault="0062126F" w:rsidP="00C9559C">
            <w:pPr>
              <w:tabs>
                <w:tab w:val="left" w:pos="1080"/>
              </w:tabs>
              <w:spacing w:line="240" w:lineRule="auto"/>
              <w:ind w:firstLine="0"/>
            </w:pPr>
            <w:r w:rsidRPr="00B637AE">
              <w:t>__________________________</w:t>
            </w:r>
          </w:p>
          <w:p w14:paraId="73394420" w14:textId="77777777" w:rsidR="0062126F" w:rsidRPr="00B637AE" w:rsidRDefault="0062126F" w:rsidP="00C9559C">
            <w:pPr>
              <w:tabs>
                <w:tab w:val="left" w:pos="1080"/>
              </w:tabs>
              <w:spacing w:line="240" w:lineRule="auto"/>
              <w:ind w:firstLine="0"/>
            </w:pPr>
            <w:r w:rsidRPr="00B637AE">
              <w:t>(полная итоговая стоимость, рублей, с НДС)</w:t>
            </w:r>
          </w:p>
          <w:p w14:paraId="76F77FE6" w14:textId="77777777" w:rsidR="0062126F" w:rsidRPr="00B637AE" w:rsidRDefault="0062126F" w:rsidP="00C9559C">
            <w:pPr>
              <w:tabs>
                <w:tab w:val="left" w:pos="1080"/>
              </w:tabs>
              <w:spacing w:line="240" w:lineRule="auto"/>
              <w:ind w:firstLine="0"/>
            </w:pPr>
            <w:r w:rsidRPr="00B637AE">
              <w:t xml:space="preserve">                              </w:t>
            </w:r>
          </w:p>
        </w:tc>
      </w:tr>
      <w:tr w:rsidR="0062126F" w:rsidRPr="00587F69" w14:paraId="38E518AA" w14:textId="77777777" w:rsidTr="00C9559C">
        <w:trPr>
          <w:cantSplit/>
        </w:trPr>
        <w:tc>
          <w:tcPr>
            <w:tcW w:w="5182" w:type="dxa"/>
          </w:tcPr>
          <w:p w14:paraId="68F9D84A" w14:textId="77777777" w:rsidR="0062126F" w:rsidRPr="00B637AE" w:rsidRDefault="0062126F" w:rsidP="00C9559C">
            <w:pPr>
              <w:tabs>
                <w:tab w:val="left" w:pos="1080"/>
              </w:tabs>
              <w:spacing w:line="240" w:lineRule="auto"/>
              <w:ind w:firstLine="0"/>
            </w:pPr>
          </w:p>
          <w:p w14:paraId="53EB8AD0" w14:textId="77777777" w:rsidR="0062126F" w:rsidRPr="00B637AE" w:rsidRDefault="0062126F" w:rsidP="00C9559C">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0E39380A" w14:textId="77777777" w:rsidR="0062126F" w:rsidRPr="00B637AE" w:rsidRDefault="0062126F" w:rsidP="00C9559C">
            <w:pPr>
              <w:tabs>
                <w:tab w:val="left" w:pos="1080"/>
              </w:tabs>
              <w:spacing w:line="240" w:lineRule="auto"/>
              <w:ind w:firstLine="0"/>
            </w:pPr>
            <w:r w:rsidRPr="00B637AE">
              <w:t xml:space="preserve">расценок на </w:t>
            </w:r>
            <w:r>
              <w:t>услуги</w:t>
            </w:r>
            <w:r w:rsidRPr="00B637AE">
              <w:t xml:space="preserve">, </w:t>
            </w:r>
          </w:p>
          <w:p w14:paraId="44278F61" w14:textId="77777777" w:rsidR="0062126F" w:rsidRPr="00B637AE" w:rsidRDefault="0062126F" w:rsidP="00C9559C">
            <w:pPr>
              <w:tabs>
                <w:tab w:val="left" w:pos="1080"/>
              </w:tabs>
              <w:spacing w:line="240" w:lineRule="auto"/>
              <w:ind w:firstLine="0"/>
            </w:pPr>
            <w:r w:rsidRPr="00B637AE">
              <w:t>без НДС, руб.</w:t>
            </w:r>
          </w:p>
        </w:tc>
        <w:tc>
          <w:tcPr>
            <w:tcW w:w="4493" w:type="dxa"/>
          </w:tcPr>
          <w:p w14:paraId="3CB45B79" w14:textId="77777777" w:rsidR="0062126F" w:rsidRPr="00B637AE" w:rsidRDefault="0062126F" w:rsidP="00C9559C">
            <w:pPr>
              <w:tabs>
                <w:tab w:val="left" w:pos="1080"/>
              </w:tabs>
              <w:spacing w:line="240" w:lineRule="auto"/>
              <w:ind w:firstLine="0"/>
            </w:pPr>
          </w:p>
          <w:p w14:paraId="6E2605A0" w14:textId="77777777" w:rsidR="0062126F" w:rsidRPr="00B637AE" w:rsidRDefault="0062126F" w:rsidP="00C9559C">
            <w:pPr>
              <w:tabs>
                <w:tab w:val="left" w:pos="1080"/>
              </w:tabs>
              <w:spacing w:line="240" w:lineRule="auto"/>
              <w:ind w:firstLine="0"/>
            </w:pPr>
            <w:r w:rsidRPr="00B637AE">
              <w:t>___________________________</w:t>
            </w:r>
          </w:p>
          <w:p w14:paraId="43B2AEB4" w14:textId="77777777" w:rsidR="0062126F" w:rsidRPr="00B637AE" w:rsidRDefault="0062126F" w:rsidP="00C9559C">
            <w:pPr>
              <w:tabs>
                <w:tab w:val="left" w:pos="1080"/>
              </w:tabs>
              <w:spacing w:line="240" w:lineRule="auto"/>
              <w:ind w:firstLine="0"/>
            </w:pPr>
            <w:r w:rsidRPr="00B637AE">
              <w:t>(сумм</w:t>
            </w:r>
            <w:r>
              <w:t>а</w:t>
            </w:r>
            <w:r w:rsidRPr="00B637AE">
              <w:t xml:space="preserve"> единичных расценок на </w:t>
            </w:r>
            <w:r>
              <w:t>услуги</w:t>
            </w:r>
            <w:r w:rsidRPr="00B637AE">
              <w:t>, рублей, без НДС)</w:t>
            </w:r>
          </w:p>
        </w:tc>
      </w:tr>
      <w:tr w:rsidR="0062126F" w:rsidRPr="00587F69" w14:paraId="2C0A7ED4" w14:textId="77777777" w:rsidTr="00C9559C">
        <w:trPr>
          <w:cantSplit/>
        </w:trPr>
        <w:tc>
          <w:tcPr>
            <w:tcW w:w="5182" w:type="dxa"/>
          </w:tcPr>
          <w:p w14:paraId="47F01377" w14:textId="77777777" w:rsidR="0062126F" w:rsidRPr="00B637AE" w:rsidRDefault="0062126F" w:rsidP="00C9559C">
            <w:pPr>
              <w:tabs>
                <w:tab w:val="left" w:pos="1080"/>
              </w:tabs>
              <w:spacing w:line="240" w:lineRule="auto"/>
              <w:ind w:firstLine="0"/>
            </w:pPr>
          </w:p>
          <w:p w14:paraId="602790AC" w14:textId="77777777" w:rsidR="0062126F" w:rsidRPr="00B637AE" w:rsidRDefault="0062126F" w:rsidP="00C9559C">
            <w:pPr>
              <w:tabs>
                <w:tab w:val="left" w:pos="1080"/>
              </w:tabs>
              <w:spacing w:line="240" w:lineRule="auto"/>
              <w:ind w:firstLine="0"/>
            </w:pPr>
            <w:r w:rsidRPr="00B637AE">
              <w:t>кроме того НДС, руб.</w:t>
            </w:r>
          </w:p>
        </w:tc>
        <w:tc>
          <w:tcPr>
            <w:tcW w:w="4493" w:type="dxa"/>
          </w:tcPr>
          <w:p w14:paraId="68E60B85" w14:textId="77777777" w:rsidR="0062126F" w:rsidRPr="00B637AE" w:rsidRDefault="0062126F" w:rsidP="00C9559C">
            <w:pPr>
              <w:tabs>
                <w:tab w:val="left" w:pos="1080"/>
              </w:tabs>
              <w:spacing w:line="240" w:lineRule="auto"/>
              <w:ind w:firstLine="0"/>
            </w:pPr>
          </w:p>
          <w:p w14:paraId="5C54E2E1" w14:textId="77777777" w:rsidR="0062126F" w:rsidRPr="00B637AE" w:rsidRDefault="0062126F" w:rsidP="00C9559C">
            <w:pPr>
              <w:tabs>
                <w:tab w:val="left" w:pos="1080"/>
              </w:tabs>
              <w:spacing w:line="240" w:lineRule="auto"/>
              <w:ind w:firstLine="0"/>
            </w:pPr>
            <w:r w:rsidRPr="00B637AE">
              <w:t>_________________________</w:t>
            </w:r>
          </w:p>
          <w:p w14:paraId="3F90AB5A" w14:textId="77777777" w:rsidR="0062126F" w:rsidRPr="00B637AE" w:rsidRDefault="0062126F" w:rsidP="00C9559C">
            <w:pPr>
              <w:tabs>
                <w:tab w:val="left" w:pos="1080"/>
              </w:tabs>
              <w:spacing w:line="240" w:lineRule="auto"/>
              <w:ind w:firstLine="0"/>
            </w:pPr>
            <w:r w:rsidRPr="00B637AE">
              <w:t>(НДС по сумм</w:t>
            </w:r>
            <w:r>
              <w:t>е</w:t>
            </w:r>
            <w:r w:rsidRPr="00B637AE">
              <w:t xml:space="preserve"> единичных расценок на </w:t>
            </w:r>
            <w:r>
              <w:t>услуги</w:t>
            </w:r>
            <w:r w:rsidRPr="00B637AE">
              <w:t>, рублей)</w:t>
            </w:r>
          </w:p>
        </w:tc>
      </w:tr>
      <w:tr w:rsidR="0062126F" w:rsidRPr="00587F69" w14:paraId="4228DB1C" w14:textId="77777777" w:rsidTr="00C9559C">
        <w:trPr>
          <w:cantSplit/>
        </w:trPr>
        <w:tc>
          <w:tcPr>
            <w:tcW w:w="5182" w:type="dxa"/>
          </w:tcPr>
          <w:p w14:paraId="29B04A68" w14:textId="77777777" w:rsidR="0062126F" w:rsidRPr="00B637AE" w:rsidRDefault="0062126F" w:rsidP="00C9559C">
            <w:pPr>
              <w:tabs>
                <w:tab w:val="left" w:pos="1080"/>
              </w:tabs>
              <w:spacing w:line="240" w:lineRule="auto"/>
              <w:ind w:firstLine="0"/>
            </w:pPr>
          </w:p>
          <w:p w14:paraId="6B2344E1" w14:textId="77777777" w:rsidR="0062126F" w:rsidRPr="00B637AE" w:rsidRDefault="0062126F" w:rsidP="00C9559C">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4316686B" w14:textId="77777777" w:rsidR="0062126F" w:rsidRPr="00B637AE" w:rsidRDefault="0062126F" w:rsidP="00C9559C">
            <w:pPr>
              <w:tabs>
                <w:tab w:val="left" w:pos="1080"/>
              </w:tabs>
              <w:spacing w:line="240" w:lineRule="auto"/>
              <w:ind w:firstLine="0"/>
            </w:pPr>
            <w:r w:rsidRPr="00B637AE">
              <w:t xml:space="preserve">расценок на </w:t>
            </w:r>
            <w:r>
              <w:t>услуги</w:t>
            </w:r>
            <w:r w:rsidRPr="00B637AE">
              <w:t>, с НДС, руб.</w:t>
            </w:r>
          </w:p>
        </w:tc>
        <w:tc>
          <w:tcPr>
            <w:tcW w:w="4493" w:type="dxa"/>
          </w:tcPr>
          <w:p w14:paraId="4DB0B44D" w14:textId="77777777" w:rsidR="0062126F" w:rsidRPr="00B637AE" w:rsidRDefault="0062126F" w:rsidP="00C9559C">
            <w:pPr>
              <w:tabs>
                <w:tab w:val="left" w:pos="1080"/>
              </w:tabs>
              <w:spacing w:line="240" w:lineRule="auto"/>
              <w:ind w:firstLine="0"/>
            </w:pPr>
          </w:p>
          <w:p w14:paraId="0F01C93D" w14:textId="77777777" w:rsidR="0062126F" w:rsidRPr="00B637AE" w:rsidRDefault="0062126F" w:rsidP="00C9559C">
            <w:pPr>
              <w:tabs>
                <w:tab w:val="left" w:pos="1080"/>
              </w:tabs>
              <w:spacing w:line="240" w:lineRule="auto"/>
              <w:ind w:firstLine="0"/>
            </w:pPr>
            <w:r w:rsidRPr="00B637AE">
              <w:t>___________________________</w:t>
            </w:r>
          </w:p>
          <w:p w14:paraId="5291E5C7" w14:textId="77777777" w:rsidR="0062126F" w:rsidRPr="00B637AE" w:rsidRDefault="0062126F" w:rsidP="00C9559C">
            <w:pPr>
              <w:tabs>
                <w:tab w:val="left" w:pos="1080"/>
              </w:tabs>
              <w:spacing w:line="240" w:lineRule="auto"/>
              <w:ind w:firstLine="0"/>
            </w:pPr>
            <w:r w:rsidRPr="00B637AE">
              <w:t>(</w:t>
            </w:r>
            <w:r>
              <w:t>с</w:t>
            </w:r>
            <w:r w:rsidRPr="00B637AE">
              <w:t>умм</w:t>
            </w:r>
            <w:r>
              <w:t>а</w:t>
            </w:r>
            <w:r w:rsidRPr="00B637AE">
              <w:t xml:space="preserve"> единичных расценок на </w:t>
            </w:r>
            <w:r>
              <w:t>услуги</w:t>
            </w:r>
            <w:r w:rsidRPr="00B637AE">
              <w:t>, рублей, с НДС)</w:t>
            </w:r>
          </w:p>
        </w:tc>
      </w:tr>
      <w:tr w:rsidR="0062126F" w:rsidRPr="00B637AE" w14:paraId="0FB5A7CB" w14:textId="77777777" w:rsidTr="00C9559C">
        <w:trPr>
          <w:cantSplit/>
        </w:trPr>
        <w:tc>
          <w:tcPr>
            <w:tcW w:w="5182" w:type="dxa"/>
          </w:tcPr>
          <w:p w14:paraId="346A9684" w14:textId="77777777" w:rsidR="0062126F" w:rsidRPr="00B637AE" w:rsidRDefault="0062126F" w:rsidP="00C9559C">
            <w:pPr>
              <w:tabs>
                <w:tab w:val="left" w:pos="1080"/>
              </w:tabs>
              <w:spacing w:line="240" w:lineRule="auto"/>
              <w:ind w:firstLine="0"/>
            </w:pPr>
          </w:p>
        </w:tc>
        <w:tc>
          <w:tcPr>
            <w:tcW w:w="4493" w:type="dxa"/>
          </w:tcPr>
          <w:p w14:paraId="781D1B85" w14:textId="77777777" w:rsidR="0062126F" w:rsidRPr="00B637AE" w:rsidRDefault="0062126F" w:rsidP="00C9559C">
            <w:pPr>
              <w:tabs>
                <w:tab w:val="left" w:pos="1080"/>
              </w:tabs>
              <w:spacing w:line="240" w:lineRule="auto"/>
              <w:ind w:firstLine="0"/>
            </w:pP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A94E9" w14:textId="77777777" w:rsidR="000E14EF" w:rsidRDefault="000E14EF">
      <w:pPr>
        <w:spacing w:line="240" w:lineRule="auto"/>
      </w:pPr>
      <w:r>
        <w:separator/>
      </w:r>
    </w:p>
  </w:endnote>
  <w:endnote w:type="continuationSeparator" w:id="0">
    <w:p w14:paraId="78194E24" w14:textId="77777777" w:rsidR="000E14EF" w:rsidRDefault="000E14EF">
      <w:pPr>
        <w:spacing w:line="240" w:lineRule="auto"/>
      </w:pPr>
      <w:r>
        <w:continuationSeparator/>
      </w:r>
    </w:p>
  </w:endnote>
  <w:endnote w:type="continuationNotice" w:id="1">
    <w:p w14:paraId="58BFA4E6" w14:textId="77777777" w:rsidR="000E14EF" w:rsidRDefault="000E14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4A622B" w:rsidRDefault="004A62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4A622B" w:rsidRPr="00FA0376" w:rsidRDefault="004A622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02A1E">
      <w:rPr>
        <w:noProof/>
        <w:sz w:val="16"/>
        <w:szCs w:val="16"/>
        <w:lang w:eastAsia="ru-RU"/>
      </w:rPr>
      <w:t>30</w:t>
    </w:r>
    <w:r w:rsidRPr="00FA0376">
      <w:rPr>
        <w:sz w:val="16"/>
        <w:szCs w:val="16"/>
        <w:lang w:eastAsia="ru-RU"/>
      </w:rPr>
      <w:fldChar w:fldCharType="end"/>
    </w:r>
  </w:p>
  <w:p w14:paraId="3B08FB40" w14:textId="40F0AF5D" w:rsidR="004A622B" w:rsidRPr="004A622B" w:rsidRDefault="004A622B" w:rsidP="004A622B">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4A622B">
      <w:rPr>
        <w:sz w:val="18"/>
        <w:szCs w:val="18"/>
      </w:rPr>
      <w:t xml:space="preserve">на право заключения договора на оказание услуг по </w:t>
    </w:r>
    <w:proofErr w:type="gramStart"/>
    <w:r w:rsidRPr="004A622B">
      <w:rPr>
        <w:sz w:val="18"/>
        <w:szCs w:val="18"/>
      </w:rPr>
      <w:t>экспресс-доставке</w:t>
    </w:r>
    <w:proofErr w:type="gramEnd"/>
    <w:r w:rsidRPr="004A622B">
      <w:rPr>
        <w:sz w:val="18"/>
        <w:szCs w:val="18"/>
      </w:rPr>
      <w:t xml:space="preserve"> отправлений для нужд ПАО «МРСК Юга»</w:t>
    </w:r>
  </w:p>
  <w:p w14:paraId="629B92FA" w14:textId="77777777" w:rsidR="004A622B" w:rsidRPr="008B416A" w:rsidRDefault="004A622B"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4A622B" w:rsidRDefault="004A622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4A622B" w:rsidRDefault="004A622B"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4A622B" w:rsidRDefault="004A622B"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4A622B" w:rsidRPr="00C107B8" w:rsidRDefault="004A622B"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4A622B" w:rsidRDefault="004A622B"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4A622B" w:rsidRPr="00C107B8" w:rsidRDefault="004A622B"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09741" w14:textId="77777777" w:rsidR="000E14EF" w:rsidRDefault="000E14EF">
      <w:pPr>
        <w:spacing w:line="240" w:lineRule="auto"/>
      </w:pPr>
      <w:r>
        <w:separator/>
      </w:r>
    </w:p>
  </w:footnote>
  <w:footnote w:type="continuationSeparator" w:id="0">
    <w:p w14:paraId="6EA53534" w14:textId="77777777" w:rsidR="000E14EF" w:rsidRDefault="000E14EF">
      <w:pPr>
        <w:spacing w:line="240" w:lineRule="auto"/>
      </w:pPr>
      <w:r>
        <w:continuationSeparator/>
      </w:r>
    </w:p>
  </w:footnote>
  <w:footnote w:type="continuationNotice" w:id="1">
    <w:p w14:paraId="6653779B" w14:textId="77777777" w:rsidR="000E14EF" w:rsidRDefault="000E14EF">
      <w:pPr>
        <w:spacing w:line="240" w:lineRule="auto"/>
      </w:pPr>
    </w:p>
  </w:footnote>
  <w:footnote w:id="2">
    <w:p w14:paraId="53FF1E40" w14:textId="77777777" w:rsidR="004A622B" w:rsidRDefault="004A622B"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4A622B" w:rsidRDefault="004A622B"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4A622B" w:rsidRDefault="004A622B"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4A622B" w:rsidRDefault="004A622B"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4A622B" w:rsidRDefault="004A622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4A622B" w:rsidRDefault="004A622B"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4A622B" w:rsidRDefault="004A622B">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4A622B" w:rsidRDefault="004A622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4A622B" w:rsidRDefault="004A622B"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4A622B" w:rsidRDefault="004A622B">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4A622B" w:rsidRDefault="004A622B"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4A622B" w:rsidRDefault="004A622B">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4A622B" w:rsidRDefault="004A622B">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4A622B" w:rsidRDefault="004A622B"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0557"/>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4EF"/>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A622B"/>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126F"/>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154F5"/>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16B"/>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2A1E"/>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9D2"/>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36A32-52A1-42C4-9B84-3CDAA0F5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66</Pages>
  <Words>22867</Words>
  <Characters>130344</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152906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104</cp:revision>
  <cp:lastPrinted>2016-09-14T10:14:00Z</cp:lastPrinted>
  <dcterms:created xsi:type="dcterms:W3CDTF">2016-07-15T04:13:00Z</dcterms:created>
  <dcterms:modified xsi:type="dcterms:W3CDTF">2018-08-28T06:36:00Z</dcterms:modified>
</cp:coreProperties>
</file>